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widowControl/>
        <w:bidi w:val="0"/>
        <w:spacing w:lineRule="exact" w:line="340" w:before="37" w:after="0"/>
        <w:ind w:hanging="0" w:left="14" w:right="0"/>
        <w:jc w:val="left"/>
        <w:rPr/>
      </w:pPr>
      <w:r>
        <w:rPr>
          <w:rStyle w:val="Strong"/>
          <w:rFonts w:eastAsia="Calibri" w:cs="Calibri" w:ascii="Calibri" w:hAnsi="Calibri"/>
          <w:color w:val="FF0000"/>
          <w:sz w:val="28"/>
          <w:szCs w:val="28"/>
          <w:u w:val="thick" w:color="FF0000"/>
        </w:rPr>
        <w:t>AFIRMAÇÃO/TESTEMUNHO DA TESTEMUNHA</w:t>
      </w:r>
    </w:p>
    <w:p>
      <w:pPr>
        <w:pStyle w:val="BodyText"/>
        <w:rPr/>
      </w:pPr>
      <w:r>
        <w:rPr>
          <w:sz w:val="26"/>
          <w:szCs w:val="26"/>
        </w:rPr>
        <w:t>Suas testemunhas estão declarando que você é quem diz ser; elas estão verificando sua identidade. Elas estão afirmando que as informações em sua Certidão de Nascimento são verdadeiras.</w:t>
        <w:br/>
        <w:t xml:space="preserve">(Sua certidão de nascimento é uma evidência da fraude contra você. Leia "Dead Baby Scam" aqui: </w:t>
      </w:r>
      <w:hyperlink r:id="rId2">
        <w:r>
          <w:rPr>
            <w:rStyle w:val="Hyperlink"/>
            <w:sz w:val="26"/>
            <w:szCs w:val="26"/>
          </w:rPr>
          <w:t>link</w:t>
        </w:r>
      </w:hyperlink>
      <w:r>
        <w:rPr>
          <w:sz w:val="26"/>
          <w:szCs w:val="26"/>
        </w:rPr>
        <w:t>)</w:t>
      </w:r>
    </w:p>
    <w:p>
      <w:pPr>
        <w:pStyle w:val="BodyText"/>
        <w:rPr>
          <w:sz w:val="26"/>
          <w:szCs w:val="26"/>
        </w:rPr>
      </w:pPr>
      <w:r>
        <w:rPr>
          <w:sz w:val="26"/>
          <w:szCs w:val="26"/>
        </w:rPr>
        <w:t>Portanto, você escolhe pessoas que tenham razões para saber que sua identidade e informações de nascimento são verdadeiras.</w:t>
      </w:r>
    </w:p>
    <w:p>
      <w:pPr>
        <w:pStyle w:val="BodyText"/>
        <w:rPr>
          <w:b/>
          <w:bCs/>
          <w:color w:val="00A933"/>
          <w:sz w:val="26"/>
          <w:szCs w:val="26"/>
        </w:rPr>
      </w:pPr>
      <w:r>
        <w:rPr>
          <w:b/>
          <w:bCs/>
          <w:color w:val="00A933"/>
          <w:sz w:val="26"/>
          <w:szCs w:val="26"/>
        </w:rPr>
        <w:t>Escolhendo suas duas testemunhas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Cada testemunha deve ter mais de 21 anos.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Cada uma deve conhecê-lo há mais de 7 anos.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Podem ser membros da família, amigos, vizinhos, um ministro ou qualquer outra pessoa que o conheça há tanto tempo.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Se não estiverem por perto, você pode enviar seus formulários por e-mail ou correio para que completem.</w:t>
      </w:r>
    </w:p>
    <w:p>
      <w:pPr>
        <w:pStyle w:val="BodyText"/>
        <w:rPr>
          <w:b/>
          <w:bCs/>
          <w:color w:val="00A933"/>
          <w:sz w:val="26"/>
          <w:szCs w:val="26"/>
        </w:rPr>
      </w:pPr>
      <w:r>
        <w:rPr>
          <w:b/>
          <w:bCs/>
          <w:color w:val="00A933"/>
          <w:sz w:val="26"/>
          <w:szCs w:val="26"/>
        </w:rPr>
        <w:t>Preenchendo a Afirmação da Testemunha</w:t>
      </w:r>
    </w:p>
    <w:p>
      <w:pPr>
        <w:pStyle w:val="BodyText"/>
        <w:rPr/>
      </w:pPr>
      <w:r>
        <w:rPr>
          <w:sz w:val="26"/>
          <w:szCs w:val="26"/>
        </w:rPr>
        <w:t xml:space="preserve">O formulário deve conter uma </w:t>
      </w:r>
      <w:r>
        <w:rPr>
          <w:rStyle w:val="Strong"/>
          <w:sz w:val="26"/>
          <w:szCs w:val="26"/>
        </w:rPr>
        <w:t xml:space="preserve">foto </w:t>
      </w:r>
      <w:r>
        <w:rPr>
          <w:rStyle w:val="Strong"/>
          <w:color w:val="800080"/>
          <w:sz w:val="26"/>
          <w:szCs w:val="26"/>
        </w:rPr>
        <w:t>C</w:t>
      </w:r>
      <w:r>
        <w:rPr>
          <w:rStyle w:val="Strong"/>
          <w:color w:val="2A6099"/>
          <w:sz w:val="26"/>
          <w:szCs w:val="26"/>
        </w:rPr>
        <w:t>O</w:t>
      </w:r>
      <w:r>
        <w:rPr>
          <w:rStyle w:val="Strong"/>
          <w:color w:val="FF8000"/>
          <w:sz w:val="26"/>
          <w:szCs w:val="26"/>
        </w:rPr>
        <w:t>L</w:t>
      </w:r>
      <w:r>
        <w:rPr>
          <w:rStyle w:val="Strong"/>
          <w:color w:val="158466"/>
          <w:sz w:val="26"/>
          <w:szCs w:val="26"/>
        </w:rPr>
        <w:t>O</w:t>
      </w:r>
      <w:r>
        <w:rPr>
          <w:rStyle w:val="Strong"/>
          <w:color w:val="FF0000"/>
          <w:sz w:val="26"/>
          <w:szCs w:val="26"/>
        </w:rPr>
        <w:t>R</w:t>
      </w:r>
      <w:r>
        <w:rPr>
          <w:rStyle w:val="Strong"/>
          <w:color w:val="81D41A"/>
          <w:sz w:val="26"/>
          <w:szCs w:val="26"/>
        </w:rPr>
        <w:t>I</w:t>
      </w:r>
      <w:r>
        <w:rPr>
          <w:rStyle w:val="Strong"/>
          <w:color w:val="800080"/>
          <w:sz w:val="26"/>
          <w:szCs w:val="26"/>
        </w:rPr>
        <w:t>D</w:t>
      </w:r>
      <w:r>
        <w:rPr>
          <w:rStyle w:val="Strong"/>
          <w:color w:val="2A6099"/>
          <w:sz w:val="26"/>
          <w:szCs w:val="26"/>
        </w:rPr>
        <w:t>A</w:t>
      </w:r>
      <w:r>
        <w:rPr>
          <w:sz w:val="26"/>
          <w:szCs w:val="26"/>
        </w:rPr>
        <w:t xml:space="preserve">. Deve ser uma foto aprovada para passaporte: fundo branco, sem sombras, sem chapéus, perucas, joias ou óculos. O tamanho deve ser </w:t>
      </w:r>
      <w:r>
        <w:rPr>
          <w:rStyle w:val="Strong"/>
          <w:sz w:val="26"/>
          <w:szCs w:val="26"/>
        </w:rPr>
        <w:t>2” x 2”</w:t>
      </w:r>
      <w:r>
        <w:rPr>
          <w:sz w:val="26"/>
          <w:szCs w:val="26"/>
        </w:rPr>
        <w:t>. Você pode tirar fotos em AAA, USPS, Walmart, CVS, Walgreens, etc.</w:t>
        <w:br/>
        <w:t xml:space="preserve">Se enviar o formulário por e-mail à testemunha, ela </w:t>
      </w:r>
      <w:r>
        <w:rPr>
          <w:rStyle w:val="Strong"/>
          <w:sz w:val="26"/>
          <w:szCs w:val="26"/>
        </w:rPr>
        <w:t>DEVE</w:t>
      </w:r>
      <w:r>
        <w:rPr>
          <w:sz w:val="26"/>
          <w:szCs w:val="26"/>
        </w:rPr>
        <w:t xml:space="preserve"> imprimi-lo em cores. A foto </w:t>
      </w:r>
      <w:r>
        <w:rPr>
          <w:rStyle w:val="Strong"/>
          <w:sz w:val="26"/>
          <w:szCs w:val="26"/>
        </w:rPr>
        <w:t>MUST</w:t>
      </w:r>
      <w:r>
        <w:rPr>
          <w:sz w:val="26"/>
          <w:szCs w:val="26"/>
        </w:rPr>
        <w:t xml:space="preserve"> ser </w:t>
      </w:r>
      <w:r>
        <w:rPr>
          <w:rStyle w:val="Strong"/>
          <w:sz w:val="26"/>
          <w:szCs w:val="26"/>
        </w:rPr>
        <w:t>COLORIDA</w:t>
      </w:r>
      <w:r>
        <w:rPr>
          <w:sz w:val="26"/>
          <w:szCs w:val="26"/>
        </w:rPr>
        <w:t>.</w:t>
        <w:br/>
        <w:t>Você envia um formulário com uma foto COLORIDA e seu nome e endereço escritos à mão.</w:t>
      </w:r>
    </w:p>
    <w:p>
      <w:pPr>
        <w:pStyle w:val="BodyText"/>
        <w:rPr>
          <w:b/>
          <w:bCs/>
          <w:color w:val="00A933"/>
          <w:sz w:val="26"/>
          <w:szCs w:val="26"/>
        </w:rPr>
      </w:pPr>
      <w:r>
        <w:rPr>
          <w:b/>
          <w:bCs/>
          <w:color w:val="00A933"/>
          <w:sz w:val="26"/>
          <w:szCs w:val="26"/>
        </w:rPr>
        <w:t>A única parte que você preenche: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Colocar sua foto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Escrever seu nome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6"/>
        </w:rPr>
      </w:pPr>
      <w:r>
        <w:rPr>
          <w:sz w:val="26"/>
          <w:szCs w:val="26"/>
        </w:rPr>
        <w:t>Escrever seu endereço</w:t>
      </w:r>
    </w:p>
    <w:p>
      <w:pPr>
        <w:pStyle w:val="BodyText"/>
        <w:rPr>
          <w:sz w:val="26"/>
          <w:szCs w:val="26"/>
        </w:rPr>
      </w:pPr>
      <w:r>
        <w:rPr>
          <w:sz w:val="26"/>
          <w:szCs w:val="26"/>
        </w:rPr>
        <w:t>Cada testemunha deve ir a um notário público, mostrar sua identificação e assinar na presença do notário.</w:t>
      </w:r>
    </w:p>
    <w:p>
      <w:pPr>
        <w:pStyle w:val="BodyText"/>
        <w:rPr/>
      </w:pPr>
      <w:r>
        <w:rPr>
          <w:sz w:val="26"/>
          <w:szCs w:val="26"/>
        </w:rPr>
        <w:t xml:space="preserve">As testemunhas assinam com </w:t>
      </w:r>
      <w:r>
        <w:rPr>
          <w:rStyle w:val="Strong"/>
          <w:color w:val="3465A4"/>
          <w:sz w:val="26"/>
          <w:szCs w:val="26"/>
        </w:rPr>
        <w:t>tinta azul</w:t>
      </w:r>
      <w:r>
        <w:rPr>
          <w:sz w:val="26"/>
          <w:szCs w:val="26"/>
        </w:rPr>
        <w:t>, usando a assinatura que sempre usaram—assinatura normal para documentos.</w:t>
      </w:r>
    </w:p>
    <w:p>
      <w:pPr>
        <w:pStyle w:val="BodyText"/>
        <w:rPr>
          <w:sz w:val="26"/>
          <w:szCs w:val="26"/>
        </w:rPr>
      </w:pPr>
      <w:r>
        <w:rPr>
          <w:sz w:val="26"/>
          <w:szCs w:val="26"/>
        </w:rPr>
        <w:t>Depois, elas devem entregar ou enviar o formulário completo pelo correio. Não podem enviá-lo por e-mail, pois você precisa da assinatura original com tinta molhada, não de uma cópia digital.</w:t>
      </w:r>
    </w:p>
    <w:p>
      <w:pPr>
        <w:pStyle w:val="BodyText"/>
        <w:rPr>
          <w:b/>
          <w:bCs/>
          <w:color w:val="00A933"/>
          <w:sz w:val="26"/>
          <w:szCs w:val="26"/>
        </w:rPr>
      </w:pPr>
      <w:r>
        <w:rPr>
          <w:b/>
          <w:bCs/>
          <w:color w:val="00A933"/>
          <w:sz w:val="26"/>
          <w:szCs w:val="26"/>
        </w:rPr>
        <w:t>Autenticando a Afirmação da Testemunha</w:t>
      </w:r>
    </w:p>
    <w:p>
      <w:pPr>
        <w:pStyle w:val="BodyText"/>
        <w:rPr/>
      </w:pPr>
      <w:r>
        <w:rPr>
          <w:sz w:val="26"/>
          <w:szCs w:val="26"/>
        </w:rPr>
        <w:t>Os testemunhos podem ser autenticados por qualquer Notário Público (um Notário Público é automaticamente convertido em um Notário Público pela forma como o bloco notarial é formulado).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before="23" w:after="0"/>
        <w:ind w:left="120"/>
        <w:rPr>
          <w:rFonts w:ascii="Calibri" w:hAnsi="Calibri" w:eastAsia="Calibri" w:cs="Calibri"/>
          <w:sz w:val="16"/>
          <w:szCs w:val="16"/>
        </w:rPr>
      </w:pPr>
      <w:r>
        <w:rPr>
          <w:rFonts w:eastAsia="Calibri" w:cs="Calibri" w:ascii="Calibri" w:hAnsi="Calibri"/>
          <w:spacing w:val="-2"/>
          <w:sz w:val="16"/>
          <w:szCs w:val="16"/>
        </w:rPr>
        <w:t>W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3"/>
          <w:sz w:val="16"/>
          <w:szCs w:val="16"/>
        </w:rPr>
        <w:t>n</w:t>
      </w:r>
      <w:r>
        <w:rPr>
          <w:rFonts w:eastAsia="Calibri" w:cs="Calibri" w:ascii="Calibri" w:hAnsi="Calibri"/>
          <w:spacing w:val="-2"/>
          <w:sz w:val="16"/>
          <w:szCs w:val="16"/>
        </w:rPr>
        <w:t>e</w:t>
      </w:r>
      <w:r>
        <w:rPr>
          <w:rFonts w:eastAsia="Calibri" w:cs="Calibri" w:ascii="Calibri" w:hAnsi="Calibri"/>
          <w:sz w:val="16"/>
          <w:szCs w:val="16"/>
        </w:rPr>
        <w:t>ss</w:t>
      </w:r>
      <w:r>
        <w:rPr>
          <w:rFonts w:eastAsia="Calibri" w:cs="Calibri" w:ascii="Calibri" w:hAnsi="Calibri"/>
          <w:spacing w:val="-7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4"/>
          <w:sz w:val="16"/>
          <w:szCs w:val="16"/>
        </w:rPr>
        <w:t>A</w:t>
      </w:r>
      <w:r>
        <w:rPr>
          <w:rFonts w:eastAsia="Calibri" w:cs="Calibri" w:ascii="Calibri" w:hAnsi="Calibri"/>
          <w:sz w:val="16"/>
          <w:szCs w:val="16"/>
        </w:rPr>
        <w:t>ff</w:t>
      </w:r>
      <w:r>
        <w:rPr>
          <w:rFonts w:eastAsia="Calibri" w:cs="Calibri" w:ascii="Calibri" w:hAnsi="Calibri"/>
          <w:spacing w:val="2"/>
          <w:sz w:val="16"/>
          <w:szCs w:val="16"/>
        </w:rPr>
        <w:t>ir</w:t>
      </w:r>
      <w:r>
        <w:rPr>
          <w:rFonts w:eastAsia="Calibri" w:cs="Calibri" w:ascii="Calibri" w:hAnsi="Calibri"/>
          <w:spacing w:val="-2"/>
          <w:sz w:val="16"/>
          <w:szCs w:val="16"/>
        </w:rPr>
        <w:t>m</w:t>
      </w:r>
      <w:r>
        <w:rPr>
          <w:rFonts w:eastAsia="Calibri" w:cs="Calibri" w:ascii="Calibri" w:hAnsi="Calibri"/>
          <w:spacing w:val="1"/>
          <w:sz w:val="16"/>
          <w:szCs w:val="16"/>
        </w:rPr>
        <w:t>a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pacing w:val="3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n</w:t>
      </w:r>
      <w:r>
        <w:rPr>
          <w:rFonts w:eastAsia="Calibri" w:cs="Calibri" w:ascii="Calibri" w:hAnsi="Calibri"/>
          <w:spacing w:val="-11"/>
          <w:sz w:val="16"/>
          <w:szCs w:val="16"/>
        </w:rPr>
        <w:t xml:space="preserve"> </w:t>
      </w:r>
      <w:r>
        <w:rPr>
          <w:rFonts w:eastAsia="Calibri" w:cs="Calibri" w:ascii="Calibri" w:hAnsi="Calibri"/>
          <w:sz w:val="16"/>
          <w:szCs w:val="16"/>
        </w:rPr>
        <w:t>A</w:t>
      </w:r>
      <w:r>
        <w:rPr>
          <w:rFonts w:eastAsia="Calibri" w:cs="Calibri" w:ascii="Calibri" w:hAnsi="Calibri"/>
          <w:spacing w:val="2"/>
          <w:sz w:val="16"/>
          <w:szCs w:val="16"/>
        </w:rPr>
        <w:t>r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c</w:t>
      </w:r>
      <w:r>
        <w:rPr>
          <w:rFonts w:eastAsia="Calibri" w:cs="Calibri" w:ascii="Calibri" w:hAnsi="Calibri"/>
          <w:spacing w:val="2"/>
          <w:sz w:val="16"/>
          <w:szCs w:val="16"/>
        </w:rPr>
        <w:t>l</w:t>
      </w:r>
      <w:r>
        <w:rPr>
          <w:rFonts w:eastAsia="Calibri" w:cs="Calibri" w:ascii="Calibri" w:hAnsi="Calibri"/>
          <w:sz w:val="16"/>
          <w:szCs w:val="16"/>
        </w:rPr>
        <w:t xml:space="preserve">e                                                                                                                                                                                             </w:t>
      </w:r>
      <w:r>
        <w:rPr>
          <w:rFonts w:eastAsia="Calibri" w:cs="Calibri" w:ascii="Calibri" w:hAnsi="Calibri"/>
          <w:spacing w:val="7"/>
          <w:sz w:val="16"/>
          <w:szCs w:val="16"/>
        </w:rPr>
        <w:t xml:space="preserve"> </w:t>
      </w:r>
      <w:r>
        <w:rPr>
          <w:rFonts w:eastAsia="Calibri" w:cs="Calibri" w:ascii="Calibri" w:hAnsi="Calibri"/>
          <w:sz w:val="16"/>
          <w:szCs w:val="16"/>
        </w:rPr>
        <w:t>P</w:t>
      </w:r>
      <w:r>
        <w:rPr>
          <w:rFonts w:eastAsia="Calibri" w:cs="Calibri" w:ascii="Calibri" w:hAnsi="Calibri"/>
          <w:spacing w:val="1"/>
          <w:sz w:val="16"/>
          <w:szCs w:val="16"/>
        </w:rPr>
        <w:t>a</w:t>
      </w:r>
      <w:r>
        <w:rPr>
          <w:rFonts w:eastAsia="Calibri" w:cs="Calibri" w:ascii="Calibri" w:hAnsi="Calibri"/>
          <w:spacing w:val="2"/>
          <w:sz w:val="16"/>
          <w:szCs w:val="16"/>
        </w:rPr>
        <w:t>g</w:t>
      </w:r>
      <w:r>
        <w:rPr>
          <w:rFonts w:eastAsia="Calibri" w:cs="Calibri" w:ascii="Calibri" w:hAnsi="Calibri"/>
          <w:sz w:val="16"/>
          <w:szCs w:val="16"/>
        </w:rPr>
        <w:t>e</w:t>
      </w:r>
      <w:r>
        <w:rPr>
          <w:rFonts w:eastAsia="Calibri" w:cs="Calibri" w:ascii="Calibri" w:hAnsi="Calibri"/>
          <w:spacing w:val="-8"/>
          <w:sz w:val="16"/>
          <w:szCs w:val="16"/>
        </w:rPr>
        <w:t xml:space="preserve"> </w:t>
      </w:r>
      <w:r>
        <w:rPr>
          <w:rFonts w:eastAsia="Calibri" w:cs="Calibri" w:ascii="Calibri" w:hAnsi="Calibri"/>
          <w:b/>
          <w:sz w:val="16"/>
          <w:szCs w:val="16"/>
        </w:rPr>
        <w:t>1</w:t>
      </w:r>
      <w:r>
        <w:rPr>
          <w:rFonts w:eastAsia="Calibri" w:cs="Calibri" w:ascii="Calibri" w:hAnsi="Calibri"/>
          <w:b/>
          <w:spacing w:val="2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-2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f</w:t>
      </w:r>
      <w:r>
        <w:rPr>
          <w:rFonts w:eastAsia="Calibri" w:cs="Calibri" w:ascii="Calibri" w:hAnsi="Calibri"/>
          <w:spacing w:val="1"/>
          <w:sz w:val="16"/>
          <w:szCs w:val="16"/>
        </w:rPr>
        <w:t xml:space="preserve"> </w:t>
      </w:r>
      <w:r>
        <w:rPr>
          <w:rFonts w:eastAsia="Calibri" w:cs="Calibri" w:ascii="Calibri" w:hAnsi="Calibri"/>
          <w:b/>
          <w:sz w:val="16"/>
          <w:szCs w:val="16"/>
        </w:rPr>
        <w:t>1</w:t>
      </w:r>
    </w:p>
    <w:p>
      <w:pPr>
        <w:pStyle w:val="Normal"/>
        <w:spacing w:before="1" w:after="0"/>
        <w:ind w:left="120"/>
        <w:rPr>
          <w:rFonts w:ascii="Calibri" w:hAnsi="Calibri" w:eastAsia="Calibri" w:cs="Calibri"/>
          <w:sz w:val="16"/>
          <w:szCs w:val="16"/>
        </w:rPr>
      </w:pPr>
      <w:r>
        <w:rPr>
          <w:rFonts w:eastAsia="Calibri" w:cs="Calibri" w:ascii="Calibri" w:hAnsi="Calibri"/>
          <w:sz w:val="16"/>
          <w:szCs w:val="16"/>
        </w:rPr>
        <w:t>R</w:t>
      </w:r>
      <w:r>
        <w:rPr>
          <w:rFonts w:eastAsia="Calibri" w:cs="Calibri" w:ascii="Calibri" w:hAnsi="Calibri"/>
          <w:spacing w:val="-2"/>
          <w:sz w:val="16"/>
          <w:szCs w:val="16"/>
        </w:rPr>
        <w:t>e</w:t>
      </w:r>
      <w:r>
        <w:rPr>
          <w:rFonts w:eastAsia="Calibri" w:cs="Calibri" w:ascii="Calibri" w:hAnsi="Calibri"/>
          <w:sz w:val="16"/>
          <w:szCs w:val="16"/>
        </w:rPr>
        <w:t>v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s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pacing w:val="-2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n</w:t>
      </w:r>
      <w:r>
        <w:rPr>
          <w:rFonts w:eastAsia="Calibri" w:cs="Calibri" w:ascii="Calibri" w:hAnsi="Calibri"/>
          <w:spacing w:val="-4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2"/>
          <w:sz w:val="16"/>
          <w:szCs w:val="16"/>
        </w:rPr>
        <w:t>J</w:t>
      </w:r>
      <w:r>
        <w:rPr>
          <w:rFonts w:eastAsia="Calibri" w:cs="Calibri" w:ascii="Calibri" w:hAnsi="Calibri"/>
          <w:spacing w:val="-2"/>
          <w:sz w:val="16"/>
          <w:szCs w:val="16"/>
        </w:rPr>
        <w:t>u</w:t>
      </w:r>
      <w:r>
        <w:rPr>
          <w:rFonts w:eastAsia="Calibri" w:cs="Calibri" w:ascii="Calibri" w:hAnsi="Calibri"/>
          <w:spacing w:val="2"/>
          <w:sz w:val="16"/>
          <w:szCs w:val="16"/>
        </w:rPr>
        <w:t>l</w:t>
      </w:r>
      <w:r>
        <w:rPr>
          <w:rFonts w:eastAsia="Calibri" w:cs="Calibri" w:ascii="Calibri" w:hAnsi="Calibri"/>
          <w:sz w:val="16"/>
          <w:szCs w:val="16"/>
        </w:rPr>
        <w:t>y</w:t>
      </w:r>
      <w:r>
        <w:rPr>
          <w:rFonts w:eastAsia="Calibri" w:cs="Calibri" w:ascii="Calibri" w:hAnsi="Calibri"/>
          <w:spacing w:val="-4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1"/>
          <w:sz w:val="16"/>
          <w:szCs w:val="16"/>
        </w:rPr>
        <w:t>29</w:t>
      </w:r>
      <w:r>
        <w:rPr>
          <w:rFonts w:eastAsia="Calibri" w:cs="Calibri" w:ascii="Calibri" w:hAnsi="Calibri"/>
          <w:sz w:val="16"/>
          <w:szCs w:val="16"/>
        </w:rPr>
        <w:t>,</w:t>
      </w:r>
      <w:r>
        <w:rPr>
          <w:rFonts w:eastAsia="Calibri" w:cs="Calibri" w:ascii="Calibri" w:hAnsi="Calibri"/>
          <w:spacing w:val="-1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1"/>
          <w:sz w:val="16"/>
          <w:szCs w:val="16"/>
        </w:rPr>
        <w:t>2021</w:t>
      </w:r>
    </w:p>
    <w:p>
      <w:pPr>
        <w:sectPr>
          <w:type w:val="nextPage"/>
          <w:pgSz w:w="12240" w:h="15840"/>
          <w:pgMar w:left="600" w:right="740" w:gutter="0" w:header="0" w:top="680" w:footer="0" w:bottom="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BodyText"/>
        <w:widowControl/>
        <w:bidi w:val="0"/>
        <w:spacing w:lineRule="auto" w:line="276" w:before="42" w:after="0"/>
        <w:ind w:hanging="0" w:left="0" w:right="0"/>
        <w:jc w:val="left"/>
        <w:rPr/>
      </w:pPr>
      <w:r>
        <w:rPr>
          <w:rStyle w:val="Strong"/>
          <w:rFonts w:eastAsia="Calibri" w:cs="Calibri" w:ascii="Calibri" w:hAnsi="Calibri"/>
          <w:spacing w:val="-2"/>
          <w:w w:val="102"/>
          <w:sz w:val="28"/>
          <w:szCs w:val="28"/>
        </w:rPr>
        <w:t>Testemunho de Testemunha Afirmando o Status Político do Estado Brasileiro</w:t>
      </w:r>
    </w:p>
    <w:p>
      <w:pPr>
        <w:pStyle w:val="BodyText"/>
        <w:rPr/>
      </w:pPr>
      <w:r>
        <w:rPr>
          <w:sz w:val="26"/>
          <w:szCs w:val="26"/>
        </w:rPr>
        <w:t xml:space="preserve">Este Testemunho de Testemunha verifica a identidade do homem/mulher mostrado nesta fotografia para estabelecer seu status político como </w:t>
      </w:r>
      <w:r>
        <w:rPr>
          <w:rStyle w:val="Strong"/>
          <w:sz w:val="26"/>
          <w:szCs w:val="26"/>
        </w:rPr>
        <w:t>Nacional do Estado Brasileiro</w:t>
      </w:r>
      <w:r>
        <w:rPr>
          <w:sz w:val="26"/>
          <w:szCs w:val="26"/>
        </w:rPr>
        <w:t xml:space="preserve"> ou </w:t>
      </w:r>
      <w:r>
        <w:rPr>
          <w:rStyle w:val="Strong"/>
          <w:sz w:val="26"/>
          <w:szCs w:val="26"/>
        </w:rPr>
        <w:t>Cidadão do Estado Brasileiro</w:t>
      </w:r>
      <w:r>
        <w:rPr>
          <w:sz w:val="26"/>
          <w:szCs w:val="26"/>
        </w:rPr>
        <w:t>, dependendo da sua escolha.</w:t>
      </w:r>
    </w:p>
    <w:p>
      <w:pPr>
        <w:pStyle w:val="Normal"/>
        <w:spacing w:lineRule="exact" w:line="200"/>
        <w:rPr/>
      </w:pPr>
      <w:r>
        <w:rPr/>
      </w:r>
    </w:p>
    <w:p>
      <w:pPr>
        <w:pStyle w:val="BodyText"/>
        <w:ind w:left="112"/>
        <w:rPr>
          <w:sz w:val="22"/>
          <w:szCs w:val="22"/>
        </w:rPr>
      </w:pPr>
      <w:r>
        <w:rPr>
          <w:rStyle w:val="Strong"/>
          <w:sz w:val="22"/>
          <w:szCs w:val="22"/>
        </w:rPr>
        <mc:AlternateContent>
          <mc:Choice Requires="wpg">
            <w:drawing>
              <wp:anchor behindDoc="1" distT="0" distB="0" distL="114300" distR="114300" simplePos="0" locked="0" layoutInCell="0" allowOverlap="1" relativeHeight="2">
                <wp:simplePos x="0" y="0"/>
                <wp:positionH relativeFrom="page">
                  <wp:posOffset>2688590</wp:posOffset>
                </wp:positionH>
                <wp:positionV relativeFrom="paragraph">
                  <wp:posOffset>8255</wp:posOffset>
                </wp:positionV>
                <wp:extent cx="2138680" cy="189230"/>
                <wp:effectExtent l="635" t="0" r="0" b="635"/>
                <wp:wrapNone/>
                <wp:docPr id="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760" cy="189360"/>
                          <a:chOff x="0" y="0"/>
                          <a:chExt cx="2138760" cy="1893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138760" cy="1893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5941" h="526">
                                <a:moveTo>
                                  <a:pt x="5576" y="355"/>
                                </a:moveTo>
                                <a:lnTo>
                                  <a:pt x="5576" y="526"/>
                                </a:lnTo>
                                <a:lnTo>
                                  <a:pt x="5941" y="263"/>
                                </a:lnTo>
                                <a:lnTo>
                                  <a:pt x="5576" y="0"/>
                                </a:lnTo>
                                <a:lnTo>
                                  <a:pt x="5576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355"/>
                                </a:lnTo>
                                <a:lnTo>
                                  <a:pt x="5576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8e9"/>
                          </a:solidFill>
                          <a:ln w="0"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211.7pt;margin-top:0.65pt;width:168.35pt;height:14.85pt" coordorigin="4234,13" coordsize="3367,297">
                <v:shape id="shape_0" coordsize="5942,527" path="m5576,355l5576,526l5941,263l5576,0l5576,171l0,171l0,355l5576,355e" fillcolor="#e7e8e9" stroked="f" o:allowincell="f" style="position:absolute;left:4234;top:13;width:3367;height:297;mso-wrap-style:none;v-text-anchor:middle;mso-position-horizontal-relative:page">
                  <v:fill o:detectmouseclick="t" type="solid" color2="#181716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rStyle w:val="Strong"/>
          <w:sz w:val="22"/>
          <w:szCs w:val="22"/>
        </w:rPr>
        <w:t>Nome que aparece nesta foto</w:t>
      </w:r>
    </w:p>
    <w:p>
      <w:pPr>
        <w:pStyle w:val="Normal"/>
        <w:spacing w:lineRule="exact" w:line="200"/>
        <w:rPr/>
      </w:pPr>
      <w:r>
        <w:rPr/>
        <mc:AlternateContent>
          <mc:Choice Requires="wpg">
            <w:drawing>
              <wp:anchor behindDoc="1" distT="0" distB="0" distL="114300" distR="114300" simplePos="0" locked="0" layoutInCell="0" allowOverlap="1" relativeHeight="3">
                <wp:simplePos x="0" y="0"/>
                <wp:positionH relativeFrom="page">
                  <wp:posOffset>915035</wp:posOffset>
                </wp:positionH>
                <wp:positionV relativeFrom="paragraph">
                  <wp:posOffset>99695</wp:posOffset>
                </wp:positionV>
                <wp:extent cx="3921125" cy="0"/>
                <wp:effectExtent l="3175" t="3175" r="3810" b="3810"/>
                <wp:wrapNone/>
                <wp:docPr id="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1120" cy="0"/>
                          <a:chOff x="0" y="0"/>
                          <a:chExt cx="392112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2112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72.05pt;margin-top:7.85pt;width:308.7pt;height:0pt" coordorigin="1441,157" coordsize="6174,0">
                <v:line id="shape_0" from="1441,157" to="7615,157" stroked="t" o:allowincell="f" style="position:absolute;mso-position-horizontal-relative:page">
                  <v:stroke color="black" weight="648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</w:p>
    <w:p>
      <w:pPr>
        <w:pStyle w:val="Normal"/>
        <w:spacing w:lineRule="exact" w:line="200"/>
        <w:rPr>
          <w:color w:themeColor="background1" w:themeShade="bf" w:val="BFBFBF"/>
        </w:rPr>
      </w:pPr>
      <w:r>
        <w:rPr/>
        <w:tab/>
        <w:t xml:space="preserve"> </w:t>
      </w:r>
      <w:r>
        <w:rPr>
          <w:color w:themeColor="background1" w:themeShade="bf" w:val="BFBFBF"/>
        </w:rPr>
        <w:t>Primeiro     Meio       Sobrenome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40"/>
        <w:ind w:left="131"/>
        <w:rPr>
          <w:sz w:val="22"/>
          <w:szCs w:val="22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5">
                <wp:simplePos x="0" y="0"/>
                <wp:positionH relativeFrom="column">
                  <wp:posOffset>1156970</wp:posOffset>
                </wp:positionH>
                <wp:positionV relativeFrom="paragraph">
                  <wp:posOffset>167005</wp:posOffset>
                </wp:positionV>
                <wp:extent cx="4568190" cy="0"/>
                <wp:effectExtent l="3175" t="3175" r="3175" b="3175"/>
                <wp:wrapNone/>
                <wp:docPr id="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8040" cy="0"/>
                          <a:chOff x="0" y="0"/>
                          <a:chExt cx="456804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456804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91.1pt;margin-top:13.15pt;width:359.65pt;height:0pt" coordorigin="1822,263" coordsize="7193,0">
                <v:line id="shape_0" from="1822,263" to="9015,263" stroked="t" o:allowincell="f" style="position:absolut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b/>
          <w:bCs/>
          <w:position w:val="-1"/>
          <w:sz w:val="22"/>
          <w:szCs w:val="22"/>
        </w:rPr>
        <w:t>Endereço Físico</w:t>
      </w:r>
      <w:r>
        <w:rPr>
          <w:position w:val="-1"/>
          <w:sz w:val="22"/>
          <w:szCs w:val="22"/>
        </w:rPr>
        <w:t>:</w:t>
      </w:r>
    </w:p>
    <w:p>
      <w:pPr>
        <w:pStyle w:val="Normal"/>
        <w:spacing w:lineRule="exact" w:line="160" w:before="0" w:after="0"/>
        <w:rPr>
          <w:sz w:val="17"/>
          <w:szCs w:val="17"/>
        </w:rPr>
      </w:pPr>
      <w:r>
        <w:br w:type="column"/>
      </w:r>
      <w:r>
        <w:rPr>
          <w:sz w:val="17"/>
          <w:szCs w:val="17"/>
        </w:rPr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BodyText"/>
        <w:widowControl/>
        <w:bidi w:val="0"/>
        <w:spacing w:lineRule="auto" w:line="276" w:before="0" w:after="140"/>
        <w:ind w:hanging="0" w:left="0" w:right="360"/>
        <w:jc w:val="center"/>
        <w:rPr/>
      </w:pPr>
      <w:r>
        <w:rPr>
          <w:rStyle w:val="Strong"/>
          <w:rFonts w:eastAsia="Calibri" w:cs="Calibri" w:ascii="Calibri" w:hAnsi="Calibri"/>
          <w:color w:val="AEB0B3"/>
          <w:spacing w:val="1"/>
          <w:sz w:val="22"/>
          <w:szCs w:val="22"/>
        </w:rPr>
        <mc:AlternateContent>
          <mc:Choice Requires="wpg">
            <w:drawing>
              <wp:anchor behindDoc="1" distT="0" distB="0" distL="114300" distR="114300" simplePos="0" locked="0" layoutInCell="0" allowOverlap="1" relativeHeight="4">
                <wp:simplePos x="0" y="0"/>
                <wp:positionH relativeFrom="page">
                  <wp:posOffset>4933315</wp:posOffset>
                </wp:positionH>
                <wp:positionV relativeFrom="page">
                  <wp:posOffset>1029970</wp:posOffset>
                </wp:positionV>
                <wp:extent cx="1828800" cy="1835150"/>
                <wp:effectExtent l="2540" t="2540" r="2540" b="2540"/>
                <wp:wrapNone/>
                <wp:docPr id="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835280"/>
                          <a:chOff x="0" y="0"/>
                          <a:chExt cx="1828800" cy="1835280"/>
                        </a:xfrm>
                      </wpg:grpSpPr>
                      <wps:wsp>
                        <wps:cNvSpPr/>
                        <wps:spPr>
                          <a:xfrm>
                            <a:off x="1440" y="1800"/>
                            <a:ext cx="1825560" cy="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0" cy="183528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40" y="1833840"/>
                            <a:ext cx="1825560" cy="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28800" y="0"/>
                            <a:ext cx="0" cy="183528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88.45pt;margin-top:81.1pt;width:143.95pt;height:144.45pt" coordorigin="7769,1622" coordsize="2879,2889">
                <v:line id="shape_0" from="7771,1625" to="10645,1625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7769,1622" to="7769,4511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7771,4510" to="10645,4510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10649,1622" to="10649,4511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rStyle w:val="Strong"/>
          <w:rFonts w:eastAsia="Calibri" w:cs="Calibri" w:ascii="Calibri" w:hAnsi="Calibri"/>
          <w:color w:val="AEB0B3"/>
          <w:spacing w:val="1"/>
          <w:sz w:val="22"/>
          <w:szCs w:val="22"/>
        </w:rPr>
        <w:t>Foto padrão de passaporte permanentemente afixada aqui 50,8 mm x 50,8 mm</w:t>
      </w:r>
    </w:p>
    <w:p>
      <w:pPr>
        <w:sectPr>
          <w:type w:val="nextPage"/>
          <w:pgSz w:w="12240" w:h="15840"/>
          <w:pgMar w:left="1300" w:right="1320" w:gutter="0" w:header="0" w:top="1260" w:footer="0" w:bottom="280"/>
          <w:pgNumType w:fmt="decimal"/>
          <w:cols w:num="2" w:equalWidth="false" w:sep="false">
            <w:col w:w="6387" w:space="434"/>
            <w:col w:w="2798"/>
          </w:cols>
          <w:formProt w:val="false"/>
          <w:textDirection w:val="lrTb"/>
          <w:docGrid w:type="default" w:linePitch="100" w:charSpace="8192"/>
        </w:sectPr>
      </w:pPr>
    </w:p>
    <w:p>
      <w:pPr>
        <w:pStyle w:val="BodyText"/>
        <w:widowControl/>
        <w:bidi w:val="0"/>
        <w:spacing w:lineRule="auto" w:line="264" w:before="30" w:after="0"/>
        <w:ind w:hanging="0" w:left="14" w:right="85"/>
        <w:jc w:val="both"/>
        <w:rPr>
          <w:sz w:val="22"/>
          <w:szCs w:val="22"/>
        </w:rPr>
      </w:pPr>
      <w:r>
        <w:rPr/>
      </w:r>
    </w:p>
    <w:p>
      <w:pPr>
        <w:pStyle w:val="BodyText"/>
        <w:widowControl/>
        <w:bidi w:val="0"/>
        <w:spacing w:lineRule="auto" w:line="264" w:before="30" w:after="0"/>
        <w:ind w:hanging="0" w:left="14" w:right="85"/>
        <w:jc w:val="both"/>
        <w:rPr>
          <w:sz w:val="22"/>
          <w:szCs w:val="22"/>
        </w:rPr>
      </w:pPr>
      <w:r>
        <w:rPr>
          <w:rStyle w:val="Strong"/>
          <w:spacing w:val="2"/>
          <w:sz w:val="22"/>
          <w:szCs w:val="22"/>
        </w:rPr>
        <w:t xml:space="preserve">Testemunha: Eu, </w:t>
      </w:r>
      <w:r>
        <w:rPr>
          <w:rStyle w:val="Strong"/>
          <w:spacing w:val="2"/>
          <w:sz w:val="22"/>
          <w:szCs w:val="22"/>
        </w:rPr>
        <w:t>_______________________________________________</w:t>
      </w:r>
      <w:r>
        <w:rPr/>
        <w:t>(</w:t>
      </w:r>
      <w:r>
        <w:rPr>
          <w:rStyle w:val="Strong"/>
        </w:rPr>
        <w:t>nome impresso</w:t>
      </w:r>
      <w:r>
        <w:rPr/>
        <w:t>), conheço a pessoa legítima mostrada na foto acima pelo nome indicado e conheço sua família e história, o suficiente para saber que nasceu no momento e local indicados na Certidão de Nascimento referenciada ou nos documentos de Naturalização Brasileira que acompanham.</w:t>
      </w:r>
    </w:p>
    <w:p>
      <w:pPr>
        <w:pStyle w:val="BodyText"/>
        <w:rPr/>
      </w:pPr>
      <w:r>
        <w:rPr/>
        <w:t>Minha relação com o Declarante é:</w:t>
      </w:r>
      <w:r>
        <w:rPr>
          <w:position w:val="-1"/>
          <w:sz w:val="22"/>
          <w:szCs w:val="22"/>
        </w:rPr>
        <w:t>:</w:t>
      </w:r>
    </w:p>
    <w:p>
      <w:pPr>
        <w:pStyle w:val="Normal"/>
        <w:spacing w:lineRule="exact" w:line="200"/>
        <w:rPr/>
      </w:pPr>
      <w:r>
        <w:rPr/>
        <w:t>____________________________________________________________________________________________</w:t>
      </w:r>
    </w:p>
    <w:p>
      <w:pPr>
        <w:pStyle w:val="Normal"/>
        <w:spacing w:lineRule="exact" w:line="280" w:before="2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spacing w:before="32" w:after="0"/>
        <w:ind w:left="131"/>
        <w:rPr>
          <w:sz w:val="22"/>
          <w:szCs w:val="22"/>
        </w:rPr>
      </w:pPr>
      <w:r>
        <w:rPr>
          <w:rStyle w:val="Strong"/>
          <w:sz w:val="22"/>
          <w:szCs w:val="22"/>
        </w:rPr>
        <w:t>Este testemunho é verdadeiro, completo e correto ao melhor do meu conhecimento, e faço isso sob pena de perjúrio sob a Lei Pública do Brasil:</w:t>
        <w:br/>
        <w:t xml:space="preserve">Assim, afirmado neste </w:t>
      </w:r>
      <w:r>
        <w:rPr>
          <w:rStyle w:val="Strong"/>
          <w:sz w:val="22"/>
          <w:szCs w:val="22"/>
        </w:rPr>
        <w:t>_________</w:t>
      </w:r>
      <w:r>
        <w:rPr>
          <w:rStyle w:val="Strong"/>
        </w:rPr>
        <w:t>dia de</w:t>
      </w:r>
      <w:r>
        <w:rPr>
          <w:rStyle w:val="Strong"/>
        </w:rPr>
        <w:t>______________________________</w:t>
      </w:r>
      <w:r>
        <w:rPr>
          <w:rStyle w:val="Strong"/>
        </w:rPr>
        <w:t xml:space="preserve">no ano de </w:t>
      </w:r>
      <w:r>
        <w:rPr>
          <w:rStyle w:val="Strong"/>
          <w:color w:val="C9211E"/>
        </w:rPr>
        <w:t>2025.</w:t>
      </w:r>
    </w:p>
    <w:p>
      <w:pPr>
        <w:pStyle w:val="Normal"/>
        <w:spacing w:before="32" w:after="0"/>
        <w:ind w:left="131"/>
        <w:rPr>
          <w:sz w:val="22"/>
          <w:szCs w:val="22"/>
        </w:rPr>
      </w:pPr>
      <w:r>
        <w:rPr>
          <w:sz w:val="12"/>
          <w:szCs w:val="12"/>
        </w:rPr>
      </w:r>
    </w:p>
    <w:p>
      <w:pPr>
        <w:sectPr>
          <w:type w:val="continuous"/>
          <w:pgSz w:w="12240" w:h="15840"/>
          <w:pgMar w:left="1300" w:right="1320" w:gutter="0" w:header="0" w:top="126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Normal"/>
        <w:tabs>
          <w:tab w:val="clear" w:pos="720"/>
          <w:tab w:val="left" w:pos="5580" w:leader="none"/>
        </w:tabs>
        <w:ind w:left="140"/>
        <w:rPr>
          <w:sz w:val="22"/>
          <w:szCs w:val="22"/>
        </w:rPr>
      </w:pPr>
      <w:r>
        <w:rPr>
          <w:spacing w:val="1"/>
          <w:sz w:val="22"/>
          <w:szCs w:val="22"/>
          <w:u w:val="single" w:color="000000"/>
        </w:rPr>
        <w:t>por:</w:t>
      </w:r>
      <w:r>
        <w:rPr>
          <w:sz w:val="22"/>
          <w:szCs w:val="22"/>
          <w:u w:val="single" w:color="000000"/>
        </w:rPr>
        <w:t xml:space="preserve"> </w:t>
        <w:tab/>
      </w: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ind w:left="131"/>
        <w:rPr>
          <w:sz w:val="22"/>
          <w:szCs w:val="22"/>
        </w:rPr>
      </w:pPr>
      <w:r>
        <w:rPr>
          <w:sz w:val="22"/>
          <w:szCs w:val="22"/>
        </w:rPr>
        <w:t xml:space="preserve">Posso ser contatado em: (telefone) </w:t>
      </w:r>
      <w:r>
        <w:rPr>
          <w:sz w:val="22"/>
          <w:szCs w:val="22"/>
          <w:u w:val="single" w:color="000000"/>
        </w:rPr>
        <w:t xml:space="preserve">                                                          </w:t>
      </w:r>
      <w:r>
        <w:rPr>
          <w:spacing w:val="5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40"/>
        <w:ind w:left="131"/>
        <w:rPr>
          <w:sz w:val="22"/>
          <w:szCs w:val="22"/>
        </w:rPr>
      </w:pPr>
      <w:r>
        <mc:AlternateContent>
          <mc:Choice Requires="wpg">
            <w:drawing>
              <wp:anchor behindDoc="1" distT="0" distB="0" distL="114300" distR="114300" simplePos="0" locked="0" layoutInCell="0" allowOverlap="1" relativeHeight="6">
                <wp:simplePos x="0" y="0"/>
                <wp:positionH relativeFrom="page">
                  <wp:posOffset>908685</wp:posOffset>
                </wp:positionH>
                <wp:positionV relativeFrom="paragraph">
                  <wp:posOffset>641985</wp:posOffset>
                </wp:positionV>
                <wp:extent cx="5869940" cy="0"/>
                <wp:effectExtent l="3175" t="3175" r="3175" b="3175"/>
                <wp:wrapNone/>
                <wp:docPr id="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9800" cy="0"/>
                          <a:chOff x="0" y="0"/>
                          <a:chExt cx="586980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980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71.55pt;margin-top:50.55pt;width:462.15pt;height:0pt" coordorigin="1431,1011" coordsize="9243,0">
                <v:line id="shape_0" from="1431,1011" to="10674,1011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-2"/>
          <w:position w:val="-1"/>
          <w:sz w:val="22"/>
          <w:szCs w:val="22"/>
          <w:u w:val="single" w:color="000000"/>
        </w:rPr>
        <w:t>(e-</w:t>
      </w:r>
      <w:r>
        <w:rPr>
          <w:spacing w:val="1"/>
          <w:position w:val="-1"/>
          <w:sz w:val="22"/>
          <w:szCs w:val="22"/>
          <w:u w:val="single" w:color="000000"/>
        </w:rPr>
        <w:t>m</w:t>
      </w:r>
      <w:r>
        <w:rPr>
          <w:spacing w:val="-2"/>
          <w:position w:val="-1"/>
          <w:sz w:val="22"/>
          <w:szCs w:val="22"/>
          <w:u w:val="single" w:color="000000"/>
        </w:rPr>
        <w:t>a</w:t>
      </w:r>
      <w:r>
        <w:rPr>
          <w:spacing w:val="1"/>
          <w:position w:val="-1"/>
          <w:sz w:val="22"/>
          <w:szCs w:val="22"/>
          <w:u w:val="single" w:color="000000"/>
        </w:rPr>
        <w:t>il</w:t>
      </w:r>
      <w:r>
        <w:rPr>
          <w:spacing w:val="-2"/>
          <w:position w:val="-1"/>
          <w:sz w:val="22"/>
          <w:szCs w:val="22"/>
          <w:u w:val="single" w:color="000000"/>
        </w:rPr>
        <w:t>)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                                                            </w:t>
      </w:r>
      <w:r>
        <w:rPr>
          <w:spacing w:val="-50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>, ou neste endereço para correspondência: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20" w:before="13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Testemunha e Reconhecimento do Notário</w:t>
      </w:r>
      <w:bookmarkStart w:id="0" w:name="_Hlk71278218"/>
      <w:bookmarkStart w:id="1" w:name="_Hlk9424335"/>
    </w:p>
    <w:p>
      <w:pPr>
        <w:pStyle w:val="Normal"/>
        <w:rPr/>
      </w:pPr>
      <w:r>
        <w:rPr/>
        <w:t>____________________</w:t>
      </w:r>
      <w:r>
        <w:rPr/>
        <w:t xml:space="preserve">  </w:t>
      </w:r>
      <w:r>
        <w:rPr/>
        <w:t>Estado</w:t>
      </w:r>
    </w:p>
    <w:p>
      <w:pPr>
        <w:pStyle w:val="Normal"/>
        <w:rPr/>
      </w:pPr>
      <w:r>
        <w:rPr/>
        <w:t>_____________________Município</w:t>
      </w:r>
    </w:p>
    <w:p>
      <w:pPr>
        <w:pStyle w:val="Normal"/>
        <w:rPr/>
      </w:pPr>
      <w:r>
        <w:rPr/>
      </w:r>
    </w:p>
    <w:p>
      <w:pPr>
        <w:pStyle w:val="BodyText"/>
        <w:spacing w:lineRule="auto" w:line="276"/>
        <w:rPr/>
      </w:pPr>
      <w:r>
        <w:rPr>
          <w:rStyle w:val="Strong"/>
        </w:rPr>
        <w:t xml:space="preserve">Hoje, perante mim, um Notário Comissionado, está a mulher viva conhecida por mim como Jane Marie Dooley (nascida Doe), e ela emitiu esta Declaração do Ato de Naturalização de Julho de 1779, conforme demonstrado, e também afirmou seu testemunho conforme mostrado perante mim neste ____ dia de </w:t>
      </w:r>
      <w:r>
        <w:rPr>
          <w:rStyle w:val="Strong"/>
          <w:color w:val="C9211E"/>
        </w:rPr>
        <w:t>setembro</w:t>
      </w:r>
      <w:r>
        <w:rPr>
          <w:rStyle w:val="Strong"/>
        </w:rPr>
        <w:t xml:space="preserve"> no ano de </w:t>
      </w:r>
      <w:r>
        <w:rPr>
          <w:rStyle w:val="Strong"/>
          <w:color w:val="C9211E"/>
        </w:rPr>
        <w:t>202</w:t>
      </w:r>
      <w:r>
        <w:rPr>
          <w:rStyle w:val="Strong"/>
          <w:color w:val="C9211E"/>
        </w:rPr>
        <w:t>5</w:t>
      </w:r>
      <w:r>
        <w:rPr>
          <w:rStyle w:val="Strong"/>
        </w:rPr>
        <w:t>, em cujo testemunho,</w:t>
      </w:r>
    </w:p>
    <w:p>
      <w:pPr>
        <w:pStyle w:val="BodyText"/>
        <w:rPr/>
      </w:pPr>
      <w:r>
        <w:rPr>
          <w:rStyle w:val="Strong"/>
        </w:rPr>
        <w:t>Eu coloco minha Assinatura e Selo:</w:t>
      </w:r>
    </w:p>
    <w:p>
      <w:pPr>
        <w:pStyle w:val="Normal"/>
        <w:spacing w:lineRule="auto" w:line="276"/>
        <w:rPr/>
      </w:pPr>
      <w:r>
        <w:rPr/>
        <w:t xml:space="preserve">______________________________________ </w:t>
      </w:r>
    </w:p>
    <w:p>
      <w:pPr>
        <w:pStyle w:val="Normal"/>
        <w:spacing w:lineRule="auto" w:line="276"/>
        <w:rPr/>
      </w:pPr>
      <w:r>
        <w:rPr/>
        <w:br/>
        <w:t>Notário Público; minha comissão expira em: ________________.</w:t>
      </w:r>
      <w:bookmarkEnd w:id="0"/>
      <w:bookmarkEnd w:id="1"/>
    </w:p>
    <w:p>
      <w:pPr>
        <w:pStyle w:val="Normal"/>
        <w:widowControl w:val="false"/>
        <w:spacing w:lineRule="exact" w:line="260"/>
        <w:jc w:val="both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widowControl w:val="false"/>
        <w:spacing w:lineRule="exact" w:line="260"/>
        <w:jc w:val="both"/>
        <w:rPr/>
      </w:pPr>
      <w:r>
        <w:rPr>
          <w:rFonts w:cs="TimesNewRomanPS-BoldMT" w:ascii="TimesNewRomanPS-BoldMT" w:hAnsi="TimesNewRomanPS-BoldMT"/>
          <w:b/>
          <w:bCs/>
          <w:color w:val="000000"/>
        </w:rPr>
        <w:t>Form ASN 1-Asos  Revisão</w:t>
      </w:r>
      <w:r>
        <w:rPr>
          <w:rFonts w:cs="TimesNewRomanPSMT" w:ascii="TimesNewRomanPSMT" w:hAnsi="TimesNewRomanPSMT"/>
          <w:color w:val="000000"/>
        </w:rPr>
        <w:t xml:space="preserve"> 20-06-2021</w:t>
      </w:r>
    </w:p>
    <w:p>
      <w:pPr>
        <w:pStyle w:val="Normal"/>
        <w:rPr>
          <w:color w:val="221E1F"/>
          <w:sz w:val="16"/>
        </w:rPr>
      </w:pPr>
      <w:r>
        <w:rPr>
          <w:color w:val="221E1F"/>
          <w:sz w:val="16"/>
        </w:rPr>
      </w:r>
    </w:p>
    <w:p>
      <w:pPr>
        <w:pStyle w:val="Normal"/>
        <w:rPr>
          <w:color w:val="221E1F"/>
          <w:sz w:val="16"/>
        </w:rPr>
      </w:pPr>
      <w:r>
        <w:rPr>
          <w:color w:val="221E1F"/>
          <w:sz w:val="16"/>
        </w:rPr>
      </w:r>
    </w:p>
    <w:p>
      <w:pPr>
        <w:pStyle w:val="Normal"/>
        <w:rPr>
          <w:color w:val="221E1F"/>
          <w:sz w:val="16"/>
        </w:rPr>
      </w:pPr>
      <w:r>
        <w:rPr>
          <w:color w:val="221E1F"/>
          <w:sz w:val="16"/>
        </w:rPr>
      </w:r>
    </w:p>
    <w:p>
      <w:pPr>
        <w:pStyle w:val="Normal"/>
        <w:rPr/>
      </w:pPr>
      <w:r>
        <w:rPr>
          <w:color w:val="221E1F"/>
          <w:sz w:val="16"/>
        </w:rPr>
        <w:t>Rev06202021</w:t>
      </w:r>
      <w:r>
        <w:rPr>
          <w:sz w:val="24"/>
          <w:szCs w:val="24"/>
        </w:rPr>
        <w:tab/>
        <w:tab/>
        <w:tab/>
        <w:tab/>
        <w:tab/>
        <w:tab/>
        <w:tab/>
        <w:tab/>
      </w:r>
      <w:r>
        <w:rPr>
          <w:color w:val="221E1F"/>
          <w:sz w:val="16"/>
        </w:rPr>
        <w:tab/>
      </w:r>
      <w:r>
        <w:rPr>
          <w:color w:themeColor="background1" w:themeShade="bf" w:val="BFBFBF"/>
          <w:sz w:val="16"/>
        </w:rPr>
        <w:t xml:space="preserve">   </w:t>
      </w:r>
      <w:r>
        <w:rPr>
          <w:color w:val="221E1F"/>
          <w:sz w:val="16"/>
        </w:rPr>
        <w:tab/>
      </w:r>
      <w:r>
        <w:rPr>
          <w:color w:val="211E1F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</w:p>
    <w:sectPr>
      <w:type w:val="continuous"/>
      <w:pgSz w:w="12240" w:h="15840"/>
      <w:pgMar w:left="1300" w:right="1320" w:gutter="0" w:header="0" w:top="1260" w:footer="0" w:bottom="280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TimesNewRomanPS-BoldMT">
    <w:charset w:val="00"/>
    <w:family w:val="roman"/>
    <w:pitch w:val="variable"/>
  </w:font>
  <w:font w:name="TimesNewRomanPSMT">
    <w:charset w:val="00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pStyle w:val="Heading3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pStyle w:val="Heading4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pStyle w:val="Heading5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pStyle w:val="Heading6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pStyle w:val="Heading7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pStyle w:val="Heading8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pStyle w:val="Heading9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mailMerge>
    <w:mainDocumentType w:val="formLetters"/>
    <w:dataType w:val="textFile"/>
    <w:query w:val="SELECT * FROM Addresses.dbo.Sheet1$"/>
  </w:mailMerge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qFormat/>
    <w:rsid w:val="001b3490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9b2e49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tates.americanstatenationals.org/educational-information-2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LibreOffice/24.8.5.2$Windows_X86_64 LibreOffice_project/fddf2685c70b461e7832239a0162a77216259f22</Application>
  <AppVersion>15.0000</AppVersion>
  <Pages>2</Pages>
  <Words>577</Words>
  <Characters>3334</Characters>
  <CharactersWithSpaces>4383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2021-09-14T21:11:00Z</dcterms:created>
  <dc:creator/>
  <dc:description/>
  <dc:language>en-US</dc:language>
  <cp:lastModifiedBy/>
  <dcterms:modified xsi:type="dcterms:W3CDTF">2025-04-16T12:06:43Z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